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2B85" w14:textId="3B09BFD3" w:rsidR="00777756" w:rsidRPr="00796575" w:rsidRDefault="00777756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2B7E1A">
        <w:rPr>
          <w:rFonts w:ascii="Trebuchet MS" w:hAnsi="Trebuchet MS" w:cs="Arial"/>
          <w:b/>
        </w:rPr>
        <w:t>Załącznik nr 5</w:t>
      </w: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4E02C431" w14:textId="77777777" w:rsidR="002D02DC" w:rsidRDefault="002D02DC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72398A4" w14:textId="77777777" w:rsid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OŚWIADCZENIE O POSIADANIU OSÓB Z ODPOWIEDNIMI UPRAWNIENIAMI,</w:t>
      </w:r>
      <w:r>
        <w:rPr>
          <w:rFonts w:ascii="Trebuchet MS" w:hAnsi="Trebuchet MS" w:cs="Arial"/>
          <w:b/>
          <w:u w:val="single"/>
        </w:rPr>
        <w:t xml:space="preserve"> </w:t>
      </w:r>
    </w:p>
    <w:p w14:paraId="0F9C572B" w14:textId="53BDDEF1" w:rsidR="002D02DC" w:rsidRP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UCZESTNICZĄCYCH W POSTĘPOWANIU</w:t>
      </w:r>
    </w:p>
    <w:p w14:paraId="25FB81D1" w14:textId="166C6321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5385491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5B2D72E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CABF35F" w14:textId="155DDBC5" w:rsidR="004017D0" w:rsidRPr="004017D0" w:rsidRDefault="004017D0" w:rsidP="004017D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4472C4"/>
          <w:sz w:val="24"/>
          <w:szCs w:val="24"/>
        </w:rPr>
      </w:pPr>
      <w:r w:rsidRPr="004017D0">
        <w:rPr>
          <w:rFonts w:ascii="Arial" w:hAnsi="Arial" w:cs="Arial"/>
          <w:b/>
          <w:bCs/>
          <w:color w:val="4472C4"/>
          <w:sz w:val="24"/>
          <w:szCs w:val="24"/>
        </w:rPr>
        <w:t xml:space="preserve">„Turza Śląska – przebudowa drogi gminnej ul. Truskawkowej i </w:t>
      </w:r>
      <w:r w:rsidR="002F1205">
        <w:rPr>
          <w:rFonts w:ascii="Arial" w:hAnsi="Arial" w:cs="Arial"/>
          <w:b/>
          <w:bCs/>
          <w:color w:val="4472C4"/>
          <w:sz w:val="24"/>
          <w:szCs w:val="24"/>
        </w:rPr>
        <w:t xml:space="preserve">ul. </w:t>
      </w:r>
      <w:r w:rsidRPr="004017D0">
        <w:rPr>
          <w:rFonts w:ascii="Arial" w:hAnsi="Arial" w:cs="Arial"/>
          <w:b/>
          <w:bCs/>
          <w:color w:val="4472C4"/>
          <w:sz w:val="24"/>
          <w:szCs w:val="24"/>
        </w:rPr>
        <w:t>Świerkowej”</w:t>
      </w:r>
    </w:p>
    <w:p w14:paraId="21B55C0B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598DB6D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799DEAD2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68AECA9E" w14:textId="009E251F" w:rsidR="002D02DC" w:rsidRPr="002D02DC" w:rsidRDefault="002D02DC" w:rsidP="002D02DC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2D02DC">
        <w:rPr>
          <w:rFonts w:ascii="Verdana" w:hAnsi="Verdana"/>
          <w:b/>
          <w:bCs/>
          <w:sz w:val="18"/>
          <w:szCs w:val="18"/>
        </w:rPr>
        <w:t>Oświadczam</w:t>
      </w:r>
      <w:r>
        <w:rPr>
          <w:rFonts w:ascii="Verdana" w:hAnsi="Verdana"/>
          <w:b/>
          <w:bCs/>
          <w:sz w:val="18"/>
          <w:szCs w:val="18"/>
        </w:rPr>
        <w:t>, że osoby</w:t>
      </w:r>
      <w:r w:rsidRPr="002D02DC">
        <w:rPr>
          <w:rFonts w:ascii="Verdana" w:hAnsi="Verdana"/>
          <w:b/>
          <w:bCs/>
          <w:sz w:val="18"/>
          <w:szCs w:val="18"/>
        </w:rPr>
        <w:t xml:space="preserve"> które będą uczestniczyć w wykonywaniu zamówienia posiadają wymagane uprawnienia.</w:t>
      </w:r>
    </w:p>
    <w:p w14:paraId="3B51CB93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FBA689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030B156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0301E9" w14:textId="77777777" w:rsidR="005F369B" w:rsidRDefault="005F369B" w:rsidP="00512700"/>
    <w:p w14:paraId="4D6D12B9" w14:textId="77777777" w:rsidR="005F369B" w:rsidRDefault="005F369B" w:rsidP="00512700"/>
    <w:p w14:paraId="426205DB" w14:textId="2649DF0C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2409" w14:textId="77777777" w:rsidR="00320750" w:rsidRDefault="00320750">
      <w:r>
        <w:separator/>
      </w:r>
    </w:p>
  </w:endnote>
  <w:endnote w:type="continuationSeparator" w:id="0">
    <w:p w14:paraId="0F18FA5B" w14:textId="77777777" w:rsidR="00320750" w:rsidRDefault="0032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740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50740D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89CC" w14:textId="77777777" w:rsidR="00320750" w:rsidRDefault="00320750">
      <w:r>
        <w:separator/>
      </w:r>
    </w:p>
  </w:footnote>
  <w:footnote w:type="continuationSeparator" w:id="0">
    <w:p w14:paraId="76ABC5ED" w14:textId="77777777" w:rsidR="00320750" w:rsidRDefault="00320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DE5F" w14:textId="20B6A4BE" w:rsidR="00320750" w:rsidRPr="00ED2E64" w:rsidRDefault="0034024B" w:rsidP="00A16332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Załącznik do </w:t>
    </w:r>
    <w:r w:rsidR="0069110F">
      <w:rPr>
        <w:rFonts w:ascii="Arial" w:hAnsi="Arial"/>
        <w:sz w:val="14"/>
        <w:szCs w:val="14"/>
      </w:rPr>
      <w:t>4</w:t>
    </w:r>
    <w:r w:rsidR="005F39B3">
      <w:rPr>
        <w:rFonts w:ascii="Arial" w:hAnsi="Arial"/>
        <w:sz w:val="14"/>
        <w:szCs w:val="14"/>
      </w:rPr>
      <w:t>pecyfikacji</w:t>
    </w:r>
    <w:r w:rsidR="00320750">
      <w:rPr>
        <w:rFonts w:ascii="Arial" w:hAnsi="Arial"/>
        <w:sz w:val="14"/>
        <w:szCs w:val="14"/>
      </w:rPr>
      <w:t xml:space="preserve"> Warunków Zamówienia </w:t>
    </w:r>
  </w:p>
  <w:p w14:paraId="5DE531F3" w14:textId="0E883C3C" w:rsidR="005F39B3" w:rsidRDefault="00805B31">
    <w:pPr>
      <w:pStyle w:val="Nagwek"/>
      <w:rPr>
        <w:rFonts w:ascii="Trebuchet MS" w:hAnsi="Trebuchet MS" w:cs="Arial"/>
        <w:color w:val="4F81BD" w:themeColor="accent1"/>
      </w:rPr>
    </w:pPr>
    <w:r>
      <w:rPr>
        <w:rFonts w:ascii="Trebuchet MS" w:hAnsi="Trebuchet MS" w:cs="Arial"/>
        <w:color w:val="4F81BD" w:themeColor="accent1"/>
      </w:rPr>
      <w:t>IZP.271.</w:t>
    </w:r>
    <w:r w:rsidR="001242C3">
      <w:rPr>
        <w:rFonts w:ascii="Trebuchet MS" w:hAnsi="Trebuchet MS" w:cs="Arial"/>
        <w:color w:val="4F81BD" w:themeColor="accent1"/>
      </w:rPr>
      <w:t>0</w:t>
    </w:r>
    <w:r w:rsidR="004017D0">
      <w:rPr>
        <w:rFonts w:ascii="Trebuchet MS" w:hAnsi="Trebuchet MS" w:cs="Arial"/>
        <w:color w:val="4F81BD" w:themeColor="accent1"/>
      </w:rPr>
      <w:t>4</w:t>
    </w:r>
    <w:r w:rsidR="00352218">
      <w:rPr>
        <w:rFonts w:ascii="Trebuchet MS" w:hAnsi="Trebuchet MS" w:cs="Arial"/>
        <w:color w:val="4F81BD" w:themeColor="accent1"/>
      </w:rPr>
      <w:t>.202</w:t>
    </w:r>
    <w:r w:rsidR="001242C3">
      <w:rPr>
        <w:rFonts w:ascii="Trebuchet MS" w:hAnsi="Trebuchet MS" w:cs="Arial"/>
        <w:color w:val="4F81BD" w:themeColor="accent1"/>
      </w:rPr>
      <w:t>6</w:t>
    </w:r>
    <w:r w:rsidR="00A4283F" w:rsidRPr="00670E30">
      <w:rPr>
        <w:rFonts w:ascii="Trebuchet MS" w:hAnsi="Trebuchet MS" w:cs="Arial"/>
        <w:color w:val="4F81BD" w:themeColor="accent1"/>
      </w:rPr>
      <w:t xml:space="preserve">              </w:t>
    </w:r>
  </w:p>
  <w:p w14:paraId="245DCC2A" w14:textId="3CBA21FA" w:rsidR="00320750" w:rsidRPr="00426CF8" w:rsidRDefault="00A4283F">
    <w:pPr>
      <w:pStyle w:val="Nagwek"/>
      <w:rPr>
        <w:sz w:val="16"/>
        <w:szCs w:val="16"/>
        <w:u w:val="single"/>
      </w:rPr>
    </w:pPr>
    <w:r w:rsidRPr="00670E30">
      <w:rPr>
        <w:rFonts w:ascii="Trebuchet MS" w:hAnsi="Trebuchet MS" w:cs="Arial"/>
        <w:color w:val="4F81BD" w:themeColor="accent1"/>
      </w:rPr>
      <w:t xml:space="preserve"> </w:t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667161">
    <w:abstractNumId w:val="38"/>
  </w:num>
  <w:num w:numId="2" w16cid:durableId="900092893">
    <w:abstractNumId w:val="78"/>
  </w:num>
  <w:num w:numId="3" w16cid:durableId="107969979">
    <w:abstractNumId w:val="23"/>
  </w:num>
  <w:num w:numId="4" w16cid:durableId="707871160">
    <w:abstractNumId w:val="60"/>
  </w:num>
  <w:num w:numId="5" w16cid:durableId="622461728">
    <w:abstractNumId w:val="85"/>
  </w:num>
  <w:num w:numId="6" w16cid:durableId="95367768">
    <w:abstractNumId w:val="42"/>
  </w:num>
  <w:num w:numId="7" w16cid:durableId="720786616">
    <w:abstractNumId w:val="93"/>
  </w:num>
  <w:num w:numId="8" w16cid:durableId="1027098599">
    <w:abstractNumId w:val="44"/>
  </w:num>
  <w:num w:numId="9" w16cid:durableId="1727951004">
    <w:abstractNumId w:val="0"/>
  </w:num>
  <w:num w:numId="10" w16cid:durableId="1565800362">
    <w:abstractNumId w:val="41"/>
  </w:num>
  <w:num w:numId="11" w16cid:durableId="323706651">
    <w:abstractNumId w:val="55"/>
  </w:num>
  <w:num w:numId="12" w16cid:durableId="1354527204">
    <w:abstractNumId w:val="45"/>
  </w:num>
  <w:num w:numId="13" w16cid:durableId="642127336">
    <w:abstractNumId w:val="15"/>
  </w:num>
  <w:num w:numId="14" w16cid:durableId="1390689089">
    <w:abstractNumId w:val="27"/>
  </w:num>
  <w:num w:numId="15" w16cid:durableId="1376084068">
    <w:abstractNumId w:val="24"/>
  </w:num>
  <w:num w:numId="16" w16cid:durableId="786045411">
    <w:abstractNumId w:val="21"/>
  </w:num>
  <w:num w:numId="17" w16cid:durableId="1012990927">
    <w:abstractNumId w:val="80"/>
  </w:num>
  <w:num w:numId="18" w16cid:durableId="4869383">
    <w:abstractNumId w:val="67"/>
  </w:num>
  <w:num w:numId="19" w16cid:durableId="1075249552">
    <w:abstractNumId w:val="79"/>
  </w:num>
  <w:num w:numId="20" w16cid:durableId="104272123">
    <w:abstractNumId w:val="65"/>
  </w:num>
  <w:num w:numId="21" w16cid:durableId="888759528">
    <w:abstractNumId w:val="39"/>
  </w:num>
  <w:num w:numId="22" w16cid:durableId="2131708365">
    <w:abstractNumId w:val="62"/>
  </w:num>
  <w:num w:numId="23" w16cid:durableId="745420794">
    <w:abstractNumId w:val="36"/>
  </w:num>
  <w:num w:numId="24" w16cid:durableId="1466240035">
    <w:abstractNumId w:val="68"/>
  </w:num>
  <w:num w:numId="25" w16cid:durableId="1757169068">
    <w:abstractNumId w:val="53"/>
  </w:num>
  <w:num w:numId="26" w16cid:durableId="1069961596">
    <w:abstractNumId w:val="64"/>
  </w:num>
  <w:num w:numId="27" w16cid:durableId="1254976302">
    <w:abstractNumId w:val="88"/>
  </w:num>
  <w:num w:numId="28" w16cid:durableId="562302777">
    <w:abstractNumId w:val="5"/>
  </w:num>
  <w:num w:numId="29" w16cid:durableId="566064962">
    <w:abstractNumId w:val="71"/>
  </w:num>
  <w:num w:numId="30" w16cid:durableId="1527211442">
    <w:abstractNumId w:val="83"/>
  </w:num>
  <w:num w:numId="31" w16cid:durableId="1250118643">
    <w:abstractNumId w:val="46"/>
  </w:num>
  <w:num w:numId="32" w16cid:durableId="323818516">
    <w:abstractNumId w:val="31"/>
  </w:num>
  <w:num w:numId="33" w16cid:durableId="490869905">
    <w:abstractNumId w:val="77"/>
    <w:lvlOverride w:ilvl="0">
      <w:startOverride w:val="1"/>
    </w:lvlOverride>
  </w:num>
  <w:num w:numId="34" w16cid:durableId="1509559744">
    <w:abstractNumId w:val="52"/>
    <w:lvlOverride w:ilvl="0">
      <w:startOverride w:val="1"/>
    </w:lvlOverride>
  </w:num>
  <w:num w:numId="35" w16cid:durableId="1996258738">
    <w:abstractNumId w:val="34"/>
  </w:num>
  <w:num w:numId="36" w16cid:durableId="1675525925">
    <w:abstractNumId w:val="73"/>
  </w:num>
  <w:num w:numId="37" w16cid:durableId="1093163235">
    <w:abstractNumId w:val="20"/>
  </w:num>
  <w:num w:numId="38" w16cid:durableId="1472015314">
    <w:abstractNumId w:val="54"/>
  </w:num>
  <w:num w:numId="39" w16cid:durableId="11576331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8527259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7604697">
    <w:abstractNumId w:val="57"/>
  </w:num>
  <w:num w:numId="42" w16cid:durableId="232276454">
    <w:abstractNumId w:val="14"/>
  </w:num>
  <w:num w:numId="43" w16cid:durableId="1159350849">
    <w:abstractNumId w:val="33"/>
  </w:num>
  <w:num w:numId="44" w16cid:durableId="1227035562">
    <w:abstractNumId w:val="35"/>
  </w:num>
  <w:num w:numId="45" w16cid:durableId="1002122310">
    <w:abstractNumId w:val="26"/>
  </w:num>
  <w:num w:numId="46" w16cid:durableId="1118911578">
    <w:abstractNumId w:val="86"/>
  </w:num>
  <w:num w:numId="47" w16cid:durableId="129982801">
    <w:abstractNumId w:val="91"/>
  </w:num>
  <w:num w:numId="48" w16cid:durableId="1839690463">
    <w:abstractNumId w:val="28"/>
  </w:num>
  <w:num w:numId="49" w16cid:durableId="1442989881">
    <w:abstractNumId w:val="18"/>
  </w:num>
  <w:num w:numId="50" w16cid:durableId="1180659248">
    <w:abstractNumId w:val="30"/>
  </w:num>
  <w:num w:numId="51" w16cid:durableId="1469125651">
    <w:abstractNumId w:val="8"/>
  </w:num>
  <w:num w:numId="52" w16cid:durableId="1161309466">
    <w:abstractNumId w:val="89"/>
  </w:num>
  <w:num w:numId="53" w16cid:durableId="545677185">
    <w:abstractNumId w:val="29"/>
  </w:num>
  <w:num w:numId="54" w16cid:durableId="916787846">
    <w:abstractNumId w:val="76"/>
  </w:num>
  <w:num w:numId="55" w16cid:durableId="1657493452">
    <w:abstractNumId w:val="17"/>
  </w:num>
  <w:num w:numId="56" w16cid:durableId="1485854540">
    <w:abstractNumId w:val="50"/>
  </w:num>
  <w:num w:numId="57" w16cid:durableId="381903695">
    <w:abstractNumId w:val="59"/>
  </w:num>
  <w:num w:numId="58" w16cid:durableId="11378370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66978826">
    <w:abstractNumId w:val="94"/>
  </w:num>
  <w:num w:numId="60" w16cid:durableId="1064836174">
    <w:abstractNumId w:val="84"/>
  </w:num>
  <w:num w:numId="61" w16cid:durableId="822045373">
    <w:abstractNumId w:val="48"/>
  </w:num>
  <w:num w:numId="62" w16cid:durableId="1963802422">
    <w:abstractNumId w:val="19"/>
  </w:num>
  <w:num w:numId="63" w16cid:durableId="596330557">
    <w:abstractNumId w:val="74"/>
  </w:num>
  <w:num w:numId="64" w16cid:durableId="696926621">
    <w:abstractNumId w:val="70"/>
  </w:num>
  <w:num w:numId="65" w16cid:durableId="1563173908">
    <w:abstractNumId w:val="87"/>
  </w:num>
  <w:num w:numId="66" w16cid:durableId="998536050">
    <w:abstractNumId w:val="22"/>
  </w:num>
  <w:num w:numId="67" w16cid:durableId="1133524327">
    <w:abstractNumId w:val="75"/>
  </w:num>
  <w:num w:numId="68" w16cid:durableId="1340038158">
    <w:abstractNumId w:val="40"/>
  </w:num>
  <w:num w:numId="69" w16cid:durableId="445466080">
    <w:abstractNumId w:val="90"/>
  </w:num>
  <w:num w:numId="70" w16cid:durableId="4478647">
    <w:abstractNumId w:val="58"/>
  </w:num>
  <w:num w:numId="71" w16cid:durableId="1752198857">
    <w:abstractNumId w:val="66"/>
  </w:num>
  <w:num w:numId="72" w16cid:durableId="649401770">
    <w:abstractNumId w:val="56"/>
  </w:num>
  <w:num w:numId="73" w16cid:durableId="1451819969">
    <w:abstractNumId w:val="37"/>
  </w:num>
  <w:num w:numId="74" w16cid:durableId="129173706">
    <w:abstractNumId w:val="69"/>
  </w:num>
  <w:num w:numId="75" w16cid:durableId="1082796866">
    <w:abstractNumId w:val="81"/>
  </w:num>
  <w:num w:numId="76" w16cid:durableId="1800756002">
    <w:abstractNumId w:val="63"/>
  </w:num>
  <w:num w:numId="77" w16cid:durableId="1578444495">
    <w:abstractNumId w:val="47"/>
  </w:num>
  <w:num w:numId="78" w16cid:durableId="820925043">
    <w:abstractNumId w:val="92"/>
  </w:num>
  <w:num w:numId="79" w16cid:durableId="1732578047">
    <w:abstractNumId w:val="25"/>
  </w:num>
  <w:num w:numId="80" w16cid:durableId="74713588">
    <w:abstractNumId w:val="49"/>
  </w:num>
  <w:num w:numId="81" w16cid:durableId="203444885">
    <w:abstractNumId w:val="72"/>
  </w:num>
  <w:num w:numId="82" w16cid:durableId="1929849001">
    <w:abstractNumId w:val="32"/>
  </w:num>
  <w:num w:numId="83" w16cid:durableId="110057778">
    <w:abstractNumId w:val="51"/>
  </w:num>
  <w:num w:numId="84" w16cid:durableId="1324352828">
    <w:abstractNumId w:val="43"/>
  </w:num>
  <w:num w:numId="85" w16cid:durableId="20675334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850943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50912978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44828180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017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13B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5D80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8B8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2C3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7FC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263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E1A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2DC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BB1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05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21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63C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1C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17D0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184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40D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5148"/>
    <w:rsid w:val="00596EE4"/>
    <w:rsid w:val="005973AA"/>
    <w:rsid w:val="00597B01"/>
    <w:rsid w:val="00597CD2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69B"/>
    <w:rsid w:val="005F3949"/>
    <w:rsid w:val="005F39B3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9CE"/>
    <w:rsid w:val="00650B48"/>
    <w:rsid w:val="006519EE"/>
    <w:rsid w:val="00651B95"/>
    <w:rsid w:val="00652BBF"/>
    <w:rsid w:val="00652EB7"/>
    <w:rsid w:val="00653216"/>
    <w:rsid w:val="0065334D"/>
    <w:rsid w:val="006538AA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30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10F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575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5B31"/>
    <w:rsid w:val="008071A0"/>
    <w:rsid w:val="00811799"/>
    <w:rsid w:val="00812D4B"/>
    <w:rsid w:val="00813390"/>
    <w:rsid w:val="008134DA"/>
    <w:rsid w:val="008134DE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AA2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4FA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283F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6705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051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1B20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85C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B7DF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20C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6F9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BEA"/>
    <w:rsid w:val="00FB4DCF"/>
    <w:rsid w:val="00FB5104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23DFD701"/>
  <w15:docId w15:val="{69737953-B558-40E9-8F15-FC436C29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  <w:style w:type="paragraph" w:customStyle="1" w:styleId="verdena">
    <w:name w:val="verdena"/>
    <w:basedOn w:val="Normalny"/>
    <w:autoRedefine/>
    <w:qFormat/>
    <w:rsid w:val="005F369B"/>
    <w:pPr>
      <w:spacing w:line="276" w:lineRule="auto"/>
      <w:jc w:val="both"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769D-A53B-4632-9D33-C4B58E2A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przetargi@gorzyce.pl</cp:lastModifiedBy>
  <cp:revision>34</cp:revision>
  <cp:lastPrinted>2026-02-03T07:28:00Z</cp:lastPrinted>
  <dcterms:created xsi:type="dcterms:W3CDTF">2021-02-23T12:02:00Z</dcterms:created>
  <dcterms:modified xsi:type="dcterms:W3CDTF">2026-02-11T07:47:00Z</dcterms:modified>
</cp:coreProperties>
</file>